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722E0E6F" w14:textId="77777777" w:rsidR="00847716" w:rsidRPr="00A82B09" w:rsidRDefault="00847716" w:rsidP="00847716">
      <w:pPr>
        <w:pStyle w:val="Textoindependiente"/>
        <w:rPr>
          <w:rFonts w:ascii="Arial" w:hAnsi="Arial" w:cs="Arial"/>
        </w:rPr>
      </w:pPr>
    </w:p>
    <w:p w14:paraId="6BECA485" w14:textId="77777777" w:rsidR="00847716" w:rsidRPr="00110915" w:rsidRDefault="00847716" w:rsidP="00847716">
      <w:pPr>
        <w:pStyle w:val="Textoindependiente"/>
        <w:rPr>
          <w:rFonts w:ascii="Arial" w:hAnsi="Arial" w:cs="Arial"/>
        </w:rPr>
      </w:pPr>
      <w:r w:rsidRPr="00110915">
        <w:rPr>
          <w:rFonts w:ascii="Arial" w:hAnsi="Arial" w:cs="Arial"/>
        </w:rPr>
        <w:t xml:space="preserve">CONTRATO </w:t>
      </w:r>
      <w:r w:rsidRPr="00110915">
        <w:rPr>
          <w:rFonts w:ascii="Arial" w:hAnsi="Arial" w:cs="Arial"/>
        </w:rPr>
        <w:tab/>
        <w:t>:</w:t>
      </w:r>
      <w:r w:rsidRPr="00110915">
        <w:rPr>
          <w:rFonts w:ascii="Arial" w:hAnsi="Arial" w:cs="Arial"/>
        </w:rPr>
        <w:tab/>
      </w:r>
      <w:r w:rsidRPr="00110915">
        <w:rPr>
          <w:rFonts w:ascii="Arial" w:hAnsi="Arial" w:cs="Arial"/>
        </w:rPr>
        <w:tab/>
      </w:r>
      <w:r w:rsidRPr="00110915">
        <w:rPr>
          <w:rFonts w:ascii="Arial" w:hAnsi="Arial" w:cs="Arial"/>
        </w:rPr>
        <w:tab/>
        <w:t xml:space="preserve">PRESTACIÓN DE SERVICIOS  </w:t>
      </w:r>
    </w:p>
    <w:p w14:paraId="7070673E" w14:textId="0F065822" w:rsidR="00847716" w:rsidRPr="00110915" w:rsidRDefault="00847716" w:rsidP="00847716">
      <w:pPr>
        <w:pStyle w:val="Textoindependiente"/>
        <w:rPr>
          <w:rFonts w:ascii="Arial" w:hAnsi="Arial" w:cs="Arial"/>
        </w:rPr>
      </w:pPr>
      <w:r w:rsidRPr="00110915">
        <w:rPr>
          <w:rFonts w:ascii="Arial" w:hAnsi="Arial" w:cs="Arial"/>
        </w:rPr>
        <w:t>CONTRATISTA:</w:t>
      </w:r>
      <w:r w:rsidRPr="00110915">
        <w:rPr>
          <w:rFonts w:ascii="Arial" w:hAnsi="Arial" w:cs="Arial"/>
        </w:rPr>
        <w:tab/>
      </w:r>
      <w:r w:rsidRPr="00110915">
        <w:rPr>
          <w:rFonts w:ascii="Arial" w:hAnsi="Arial" w:cs="Arial"/>
        </w:rPr>
        <w:tab/>
        <w:t xml:space="preserve"> </w:t>
      </w:r>
      <w:r w:rsidRPr="00110915">
        <w:rPr>
          <w:rFonts w:ascii="Arial" w:hAnsi="Arial" w:cs="Arial"/>
        </w:rPr>
        <w:tab/>
      </w:r>
      <w:r w:rsidRPr="00847716">
        <w:rPr>
          <w:rFonts w:ascii="Arial MT" w:eastAsia="Arial MT" w:hAnsi="Arial MT" w:cs="Arial MT"/>
          <w:noProof/>
          <w:sz w:val="22"/>
          <w:szCs w:val="22"/>
          <w:lang w:eastAsia="en-US"/>
        </w:rPr>
        <w:t>ANYELO ALCIBIADES SANCHEZ MENDEZ</w:t>
      </w:r>
      <w:r w:rsidRPr="00110915">
        <w:rPr>
          <w:rFonts w:ascii="Arial" w:hAnsi="Arial" w:cs="Arial"/>
        </w:rPr>
        <w:tab/>
      </w:r>
    </w:p>
    <w:p w14:paraId="2335A924" w14:textId="0DD87925" w:rsidR="00847716" w:rsidRPr="00110915" w:rsidRDefault="00847716" w:rsidP="00847716">
      <w:pPr>
        <w:pStyle w:val="Textoindependiente"/>
        <w:rPr>
          <w:rFonts w:ascii="Arial" w:hAnsi="Arial" w:cs="Arial"/>
        </w:rPr>
      </w:pPr>
      <w:r w:rsidRPr="00110915">
        <w:rPr>
          <w:rFonts w:ascii="Arial" w:hAnsi="Arial" w:cs="Arial"/>
        </w:rPr>
        <w:t>IDENTIFICACIÓN:</w:t>
      </w:r>
      <w:r w:rsidRPr="00110915">
        <w:rPr>
          <w:rFonts w:ascii="Arial" w:hAnsi="Arial" w:cs="Arial"/>
        </w:rPr>
        <w:tab/>
      </w:r>
      <w:r w:rsidRPr="00110915">
        <w:rPr>
          <w:rFonts w:ascii="Arial" w:hAnsi="Arial" w:cs="Arial"/>
        </w:rPr>
        <w:tab/>
      </w:r>
      <w:r w:rsidRPr="00110915">
        <w:rPr>
          <w:rFonts w:ascii="Arial" w:hAnsi="Arial" w:cs="Arial"/>
        </w:rPr>
        <w:tab/>
      </w:r>
      <w:r w:rsidRPr="00847716">
        <w:rPr>
          <w:rFonts w:ascii="Arial" w:hAnsi="Arial" w:cs="Arial"/>
        </w:rPr>
        <w:t>16690570</w:t>
      </w:r>
      <w:r>
        <w:rPr>
          <w:rFonts w:ascii="Arial" w:hAnsi="Arial" w:cs="Arial"/>
        </w:rPr>
        <w:t xml:space="preserve"> </w:t>
      </w:r>
      <w:r w:rsidRPr="00110915">
        <w:rPr>
          <w:rFonts w:ascii="Arial" w:hAnsi="Arial" w:cs="Arial"/>
        </w:rPr>
        <w:t>DE CALI</w:t>
      </w:r>
      <w:r w:rsidRPr="00110915">
        <w:rPr>
          <w:rFonts w:ascii="Arial" w:hAnsi="Arial" w:cs="Arial"/>
        </w:rPr>
        <w:tab/>
      </w:r>
    </w:p>
    <w:p w14:paraId="5CA6880B" w14:textId="043616B2" w:rsidR="00847716" w:rsidRPr="00110915" w:rsidRDefault="00847716" w:rsidP="00847716">
      <w:pPr>
        <w:pStyle w:val="Textoindependiente"/>
        <w:rPr>
          <w:rFonts w:ascii="Arial" w:hAnsi="Arial" w:cs="Arial"/>
        </w:rPr>
      </w:pPr>
      <w:r w:rsidRPr="00110915">
        <w:rPr>
          <w:rFonts w:ascii="Arial" w:hAnsi="Arial" w:cs="Arial"/>
        </w:rPr>
        <w:t xml:space="preserve">CODIGO DISPONIBILIDAD: </w:t>
      </w:r>
      <w:r w:rsidRPr="00110915">
        <w:rPr>
          <w:rFonts w:ascii="Arial" w:hAnsi="Arial" w:cs="Arial"/>
        </w:rPr>
        <w:tab/>
        <w:t xml:space="preserve">No. CDP.  </w:t>
      </w:r>
      <w:r w:rsidRPr="00847716">
        <w:rPr>
          <w:rFonts w:ascii="Arial" w:hAnsi="Arial" w:cs="Arial"/>
          <w:lang w:val="es-CO"/>
        </w:rPr>
        <w:t>3500231882</w:t>
      </w:r>
      <w:r w:rsidRPr="00110915">
        <w:rPr>
          <w:rFonts w:ascii="Arial" w:hAnsi="Arial" w:cs="Arial"/>
        </w:rPr>
        <w:tab/>
      </w:r>
    </w:p>
    <w:p w14:paraId="7BBDF026" w14:textId="436CFEFA" w:rsidR="00847716" w:rsidRPr="00110915" w:rsidRDefault="00847716" w:rsidP="00847716">
      <w:pPr>
        <w:pStyle w:val="Textoindependiente"/>
        <w:rPr>
          <w:rFonts w:ascii="Arial" w:hAnsi="Arial" w:cs="Arial"/>
        </w:rPr>
      </w:pPr>
      <w:r w:rsidRPr="00110915">
        <w:rPr>
          <w:rFonts w:ascii="Arial" w:hAnsi="Arial" w:cs="Arial"/>
        </w:rPr>
        <w:t>RESERVA:</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 xml:space="preserve">No. RPC.  </w:t>
      </w:r>
      <w:r w:rsidRPr="00847716">
        <w:rPr>
          <w:rFonts w:ascii="Arial" w:hAnsi="Arial" w:cs="Arial"/>
          <w:lang w:val="es-CO"/>
        </w:rPr>
        <w:t>4500359207</w:t>
      </w:r>
      <w:r w:rsidRPr="00110915">
        <w:rPr>
          <w:rFonts w:ascii="Arial" w:hAnsi="Arial" w:cs="Arial"/>
        </w:rPr>
        <w:tab/>
        <w:t xml:space="preserve"> </w:t>
      </w:r>
    </w:p>
    <w:p w14:paraId="40B2E00F" w14:textId="77777777" w:rsidR="00847716" w:rsidRPr="00110915" w:rsidRDefault="00847716" w:rsidP="00847716">
      <w:pPr>
        <w:pStyle w:val="Textoindependiente"/>
        <w:rPr>
          <w:rFonts w:ascii="Arial" w:hAnsi="Arial" w:cs="Arial"/>
        </w:rPr>
      </w:pPr>
      <w:r w:rsidRPr="00110915">
        <w:rPr>
          <w:rFonts w:ascii="Arial" w:hAnsi="Arial" w:cs="Arial"/>
        </w:rPr>
        <w:t>VALORDELCONTRATO:</w:t>
      </w:r>
      <w:r w:rsidRPr="00110915">
        <w:rPr>
          <w:rFonts w:ascii="Arial" w:hAnsi="Arial" w:cs="Arial"/>
        </w:rPr>
        <w:tab/>
      </w:r>
      <w:r w:rsidRPr="00110915">
        <w:rPr>
          <w:rFonts w:ascii="Arial" w:hAnsi="Arial" w:cs="Arial"/>
        </w:rPr>
        <w:tab/>
        <w:t>$6.552.000 SEIS MILLONES QUINIENTOS   CINCUENTA Y DOS MIL PESOS M/CTE</w:t>
      </w:r>
    </w:p>
    <w:p w14:paraId="294A7BD6" w14:textId="77777777" w:rsidR="00847716" w:rsidRPr="00110915" w:rsidRDefault="00847716" w:rsidP="00847716">
      <w:pPr>
        <w:pStyle w:val="Textoindependiente"/>
        <w:rPr>
          <w:rFonts w:ascii="Arial" w:hAnsi="Arial" w:cs="Arial"/>
        </w:rPr>
      </w:pPr>
      <w:r w:rsidRPr="00110915">
        <w:rPr>
          <w:rFonts w:ascii="Arial" w:hAnsi="Arial" w:cs="Arial"/>
        </w:rPr>
        <w:t>DURACIÓN:</w:t>
      </w:r>
      <w:r w:rsidRPr="00110915">
        <w:rPr>
          <w:rFonts w:ascii="Arial" w:hAnsi="Arial" w:cs="Arial"/>
        </w:rPr>
        <w:tab/>
      </w:r>
      <w:r w:rsidRPr="00110915">
        <w:rPr>
          <w:rFonts w:ascii="Arial" w:hAnsi="Arial" w:cs="Arial"/>
        </w:rPr>
        <w:tab/>
      </w:r>
      <w:r w:rsidRPr="00110915">
        <w:rPr>
          <w:rFonts w:ascii="Arial" w:hAnsi="Arial" w:cs="Arial"/>
        </w:rPr>
        <w:tab/>
      </w:r>
      <w:r w:rsidRPr="00110915">
        <w:rPr>
          <w:rFonts w:ascii="Arial" w:hAnsi="Arial" w:cs="Arial"/>
        </w:rPr>
        <w:tab/>
        <w:t>HASTA EL 30 DE ABRIL DE 2025</w:t>
      </w:r>
    </w:p>
    <w:p w14:paraId="6CD7047A" w14:textId="297D9929" w:rsidR="000005A3" w:rsidRDefault="00847716" w:rsidP="00847716">
      <w:pPr>
        <w:pStyle w:val="Textoindependiente"/>
        <w:jc w:val="left"/>
        <w:rPr>
          <w:rFonts w:ascii="Arial" w:hAnsi="Arial" w:cs="Arial"/>
        </w:rPr>
      </w:pPr>
      <w:r w:rsidRPr="00110915">
        <w:rPr>
          <w:rFonts w:ascii="Arial" w:hAnsi="Arial" w:cs="Arial"/>
        </w:rPr>
        <w:t>SUPERVISOR:</w:t>
      </w:r>
      <w:r w:rsidRPr="00110915">
        <w:rPr>
          <w:rFonts w:ascii="Arial" w:hAnsi="Arial" w:cs="Arial"/>
        </w:rPr>
        <w:tab/>
      </w:r>
      <w:r w:rsidRPr="00110915">
        <w:rPr>
          <w:rFonts w:ascii="Arial" w:hAnsi="Arial" w:cs="Arial"/>
        </w:rPr>
        <w:tab/>
      </w:r>
      <w:r w:rsidRPr="00110915">
        <w:rPr>
          <w:rFonts w:ascii="Arial" w:hAnsi="Arial" w:cs="Arial"/>
        </w:rPr>
        <w:tab/>
        <w:t>TOMAS GUTIERREZ MAÑOSCA</w:t>
      </w:r>
      <w:r w:rsidR="00017D18" w:rsidRPr="00A82B09">
        <w:rPr>
          <w:rFonts w:ascii="Arial" w:hAnsi="Arial" w:cs="Arial"/>
        </w:rPr>
        <w:t xml:space="preserve"> </w:t>
      </w:r>
    </w:p>
    <w:p w14:paraId="4D4F3F0A" w14:textId="77777777" w:rsidR="00847716" w:rsidRPr="00A82B09" w:rsidRDefault="00847716" w:rsidP="00847716">
      <w:pPr>
        <w:pStyle w:val="Textoindependiente"/>
        <w:jc w:val="left"/>
        <w:rPr>
          <w:rFonts w:ascii="Arial" w:hAnsi="Arial" w:cs="Arial"/>
        </w:rPr>
      </w:pP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0645A0A"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EN EL ÁMBITO DEL DEPORTE, LA RECREACIÓN Y LA ACTIVIDAD FÍSICA, FORTALECIENDO DESDE SU PERFIL LOS</w:t>
      </w:r>
      <w:r>
        <w:rPr>
          <w:rFonts w:ascii="Arial" w:hAnsi="Arial" w:cs="Arial"/>
          <w:color w:val="000000"/>
          <w:shd w:val="clear" w:color="auto" w:fill="FFFFFF"/>
        </w:rPr>
        <w:t xml:space="preserve"> </w:t>
      </w:r>
      <w:r w:rsidRPr="0084763A">
        <w:rPr>
          <w:rFonts w:ascii="Arial" w:hAnsi="Arial" w:cs="Arial"/>
          <w:color w:val="000000"/>
          <w:shd w:val="clear" w:color="auto" w:fill="FFFFFF"/>
        </w:rPr>
        <w:t>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34CD84B5"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4E306E">
        <w:rPr>
          <w:rFonts w:ascii="Arial" w:hAnsi="Arial" w:cs="Arial"/>
          <w:lang w:val="es-ES_tradnl"/>
        </w:rPr>
        <w:t>0497</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7EB2298D" w14:textId="77777777" w:rsidR="004E306E" w:rsidRPr="004E306E" w:rsidRDefault="004E306E" w:rsidP="004E306E">
      <w:pPr>
        <w:suppressAutoHyphens w:val="0"/>
        <w:rPr>
          <w:lang w:val="es-CO" w:eastAsia="es-CO"/>
        </w:rPr>
      </w:pPr>
    </w:p>
    <w:p w14:paraId="13F0F9B1"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t>1.Realizar tareas de apoyo en las jornadas y eventos realizados en campo, para la intervención con los diferentes tipos de población que maneja el proyecto, así como al proceso de socialización y a la vinculación de la población beneficiaría del Proyecto.</w:t>
      </w:r>
    </w:p>
    <w:p w14:paraId="1EA7AB55" w14:textId="77777777" w:rsidR="004E306E" w:rsidRPr="004E306E" w:rsidRDefault="004E306E" w:rsidP="004E306E">
      <w:pPr>
        <w:suppressAutoHyphens w:val="0"/>
        <w:rPr>
          <w:lang w:val="es-CO" w:eastAsia="es-CO"/>
        </w:rPr>
      </w:pPr>
    </w:p>
    <w:p w14:paraId="21649FEA"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t>- Realicé las sesiones de clase en campo, así como el proceso de socialización y la vinculación de la población beneficiaria del proyecto del barrio San Cristóbal de la Comuna 10 de Cali.</w:t>
      </w:r>
    </w:p>
    <w:p w14:paraId="2C57AB27" w14:textId="77777777" w:rsidR="004E306E" w:rsidRPr="004E306E" w:rsidRDefault="004E306E" w:rsidP="004E306E">
      <w:pPr>
        <w:suppressAutoHyphens w:val="0"/>
        <w:rPr>
          <w:lang w:val="es-CO" w:eastAsia="es-CO"/>
        </w:rPr>
      </w:pPr>
    </w:p>
    <w:p w14:paraId="3A4DB429"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t>2. Realizar tareas de apoyo en la elaboración y presentación de informes, registró de los beneficiarios del proyecto a través de la plataforma SIDER, registro fotográfico y bases de datos, correspondiente a los jornadas y eventos.</w:t>
      </w:r>
    </w:p>
    <w:p w14:paraId="52055D30" w14:textId="77777777" w:rsidR="004E306E" w:rsidRPr="004E306E" w:rsidRDefault="004E306E" w:rsidP="004E306E">
      <w:pPr>
        <w:suppressAutoHyphens w:val="0"/>
        <w:rPr>
          <w:lang w:val="es-CO" w:eastAsia="es-CO"/>
        </w:rPr>
      </w:pPr>
    </w:p>
    <w:p w14:paraId="32D4E18A"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t>- No realicé esta actividad durante este periodo.</w:t>
      </w:r>
    </w:p>
    <w:p w14:paraId="2BDD4293" w14:textId="77777777" w:rsidR="004E306E" w:rsidRPr="004E306E" w:rsidRDefault="004E306E" w:rsidP="004E306E">
      <w:pPr>
        <w:suppressAutoHyphens w:val="0"/>
        <w:rPr>
          <w:lang w:val="es-CO" w:eastAsia="es-CO"/>
        </w:rPr>
      </w:pPr>
    </w:p>
    <w:p w14:paraId="624FDA44"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lastRenderedPageBreak/>
        <w:t>3. Asistir a las diferentes reuniones y capacitaciones programadas por el área de fomento y las propias del cargo, que sean necesarias para el desarrollo del programa. </w:t>
      </w:r>
    </w:p>
    <w:p w14:paraId="2C754CE1" w14:textId="77777777" w:rsidR="004E306E" w:rsidRPr="004E306E" w:rsidRDefault="004E306E" w:rsidP="004E306E">
      <w:pPr>
        <w:suppressAutoHyphens w:val="0"/>
        <w:rPr>
          <w:lang w:val="es-CO" w:eastAsia="es-CO"/>
        </w:rPr>
      </w:pPr>
    </w:p>
    <w:p w14:paraId="2B1315FA"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t>- Asistí a la entrevista técnica y psicosocial zona 4 programada por el área de fomento en las instalaciones de la SDR y las propias del cargo que fueron necesarias para el desarrollo del programa.</w:t>
      </w:r>
    </w:p>
    <w:p w14:paraId="163EE12E" w14:textId="77777777" w:rsidR="004E306E" w:rsidRPr="004E306E" w:rsidRDefault="004E306E" w:rsidP="004E306E">
      <w:pPr>
        <w:suppressAutoHyphens w:val="0"/>
        <w:rPr>
          <w:lang w:val="es-CO" w:eastAsia="es-CO"/>
        </w:rPr>
      </w:pPr>
    </w:p>
    <w:p w14:paraId="05514E86"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t>4. Realizar tareas de apoyo en las actividades operativas, logísticas o asistenciales de carácter misional de la Secretaría de Deporte y Recreación, en el cumplimiento del objeto contractual.</w:t>
      </w:r>
    </w:p>
    <w:p w14:paraId="1B3E0F9F" w14:textId="77777777" w:rsidR="004E306E" w:rsidRPr="004E306E" w:rsidRDefault="004E306E" w:rsidP="004E306E">
      <w:pPr>
        <w:suppressAutoHyphens w:val="0"/>
        <w:rPr>
          <w:lang w:val="es-CO" w:eastAsia="es-CO"/>
        </w:rPr>
      </w:pPr>
    </w:p>
    <w:p w14:paraId="36EA0F4B"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t>- No realicé esta actividad durante este periodo.</w:t>
      </w:r>
    </w:p>
    <w:p w14:paraId="4C59837E" w14:textId="77777777" w:rsidR="004E306E" w:rsidRPr="004E306E" w:rsidRDefault="004E306E" w:rsidP="004E306E">
      <w:pPr>
        <w:suppressAutoHyphens w:val="0"/>
        <w:spacing w:after="240"/>
        <w:rPr>
          <w:lang w:val="es-CO" w:eastAsia="es-CO"/>
        </w:rPr>
      </w:pPr>
    </w:p>
    <w:p w14:paraId="21164B0C"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t>5. Las demás relacionadas con el desarrollo del objeto contractual"</w:t>
      </w:r>
    </w:p>
    <w:p w14:paraId="6F49CFC4" w14:textId="77777777" w:rsidR="004E306E" w:rsidRPr="004E306E" w:rsidRDefault="004E306E" w:rsidP="004E306E">
      <w:pPr>
        <w:suppressAutoHyphens w:val="0"/>
        <w:rPr>
          <w:lang w:val="es-CO" w:eastAsia="es-CO"/>
        </w:rPr>
      </w:pPr>
    </w:p>
    <w:p w14:paraId="7DB48C2F" w14:textId="77777777" w:rsidR="004E306E" w:rsidRPr="004E306E" w:rsidRDefault="004E306E" w:rsidP="004E306E">
      <w:pPr>
        <w:suppressAutoHyphens w:val="0"/>
        <w:jc w:val="both"/>
        <w:rPr>
          <w:lang w:val="es-CO" w:eastAsia="es-CO"/>
        </w:rPr>
      </w:pPr>
      <w:r w:rsidRPr="004E306E">
        <w:rPr>
          <w:rFonts w:ascii="Arial" w:hAnsi="Arial" w:cs="Arial"/>
          <w:color w:val="000000"/>
          <w:lang w:val="es-CO" w:eastAsia="es-CO"/>
        </w:rPr>
        <w:t>- No realicé esta actividad durante este periodo.</w:t>
      </w:r>
    </w:p>
    <w:p w14:paraId="0CD507E2" w14:textId="77777777" w:rsidR="0092241A" w:rsidRDefault="0092241A">
      <w:pPr>
        <w:pStyle w:val="Textoindependiente"/>
        <w:rPr>
          <w:rFonts w:ascii="Arial" w:hAnsi="Arial" w:cs="Arial"/>
          <w:b/>
        </w:rPr>
      </w:pPr>
    </w:p>
    <w:p w14:paraId="4832563E" w14:textId="77777777" w:rsidR="004E306E" w:rsidRDefault="004E306E">
      <w:pPr>
        <w:pStyle w:val="Textoindependiente"/>
        <w:rPr>
          <w:rFonts w:ascii="Arial" w:hAnsi="Arial" w:cs="Arial"/>
          <w:b/>
        </w:rPr>
      </w:pPr>
    </w:p>
    <w:p w14:paraId="79F592D2" w14:textId="0C411E2A" w:rsidR="00A82B09" w:rsidRDefault="00A82B0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15DEFBCD" w14:textId="77777777" w:rsidR="0092241A" w:rsidRDefault="0092241A" w:rsidP="0092241A">
      <w:pPr>
        <w:pStyle w:val="Default"/>
      </w:pPr>
    </w:p>
    <w:p w14:paraId="6D2937B8" w14:textId="77777777" w:rsidR="004E306E" w:rsidRPr="004E306E" w:rsidRDefault="004E306E" w:rsidP="004E306E">
      <w:pPr>
        <w:pStyle w:val="Default"/>
      </w:pPr>
      <w:r w:rsidRPr="004E306E">
        <w:t> </w:t>
      </w:r>
    </w:p>
    <w:p w14:paraId="614B7D56" w14:textId="77777777" w:rsidR="004E306E" w:rsidRPr="004E306E" w:rsidRDefault="004E306E" w:rsidP="004E306E">
      <w:pPr>
        <w:pStyle w:val="Default"/>
      </w:pPr>
      <w:r w:rsidRPr="004E306E">
        <w:t>1.Realizar tareas de apoyo en las jornadas y eventos realizados en campo, para la intervención con los diferentes tipos de población que maneja el proyecto, así como al proceso de socialización y a la vinculación de la población beneficiaría del Proyecto.</w:t>
      </w:r>
    </w:p>
    <w:p w14:paraId="281430DF" w14:textId="77777777" w:rsidR="004E306E" w:rsidRPr="004E306E" w:rsidRDefault="004E306E" w:rsidP="004E306E">
      <w:pPr>
        <w:pStyle w:val="Default"/>
      </w:pPr>
      <w:r w:rsidRPr="004E306E">
        <w:br/>
      </w:r>
    </w:p>
    <w:p w14:paraId="29A3B2AE" w14:textId="77777777" w:rsidR="004E306E" w:rsidRPr="004E306E" w:rsidRDefault="004E306E" w:rsidP="004E306E">
      <w:pPr>
        <w:pStyle w:val="Default"/>
        <w:numPr>
          <w:ilvl w:val="0"/>
          <w:numId w:val="20"/>
        </w:numPr>
      </w:pPr>
      <w:r w:rsidRPr="004E306E">
        <w:t xml:space="preserve"> Realicé las jornadas de actividad física y las sesiones deportivas enfocadas en coordinación y técnica para la población de la comuna 10 vinculada hasta el momento en el programa </w:t>
      </w:r>
      <w:proofErr w:type="spellStart"/>
      <w:r w:rsidRPr="004E306E">
        <w:t>Deporvida</w:t>
      </w:r>
      <w:proofErr w:type="spellEnd"/>
      <w:r w:rsidRPr="004E306E">
        <w:t>. </w:t>
      </w:r>
    </w:p>
    <w:p w14:paraId="080A849F" w14:textId="77777777" w:rsidR="004E306E" w:rsidRPr="004E306E" w:rsidRDefault="004E306E" w:rsidP="004E306E">
      <w:pPr>
        <w:pStyle w:val="Default"/>
      </w:pPr>
    </w:p>
    <w:p w14:paraId="168E7F36" w14:textId="77777777" w:rsidR="004E306E" w:rsidRPr="004E306E" w:rsidRDefault="004E306E" w:rsidP="004E306E">
      <w:pPr>
        <w:pStyle w:val="Default"/>
      </w:pPr>
      <w:r w:rsidRPr="004E306E">
        <w:t>2. Realizar tareas de apoyo en la elaboración y presentación de informes, registró de los beneficiarios del proyecto a través de la plataforma SIDER, registro fotográfico y bases de datos, correspondiente a los jornadas y eventos.</w:t>
      </w:r>
    </w:p>
    <w:p w14:paraId="73B2FDFA" w14:textId="77777777" w:rsidR="004E306E" w:rsidRPr="004E306E" w:rsidRDefault="004E306E" w:rsidP="004E306E">
      <w:pPr>
        <w:pStyle w:val="Default"/>
      </w:pPr>
    </w:p>
    <w:p w14:paraId="34C644F9" w14:textId="77777777" w:rsidR="004E306E" w:rsidRPr="004E306E" w:rsidRDefault="004E306E" w:rsidP="004E306E">
      <w:pPr>
        <w:pStyle w:val="Default"/>
      </w:pPr>
      <w:r w:rsidRPr="004E306E">
        <w:t xml:space="preserve">-    Realicé la apertura de la Plataforma SIDER, para realizar el </w:t>
      </w:r>
      <w:proofErr w:type="gramStart"/>
      <w:r w:rsidRPr="004E306E">
        <w:t>cargue</w:t>
      </w:r>
      <w:proofErr w:type="gramEnd"/>
      <w:r w:rsidRPr="004E306E">
        <w:t xml:space="preserve"> correspondiente de los grupos atendidos de la vigencia febrero – abril 2025 del programa </w:t>
      </w:r>
      <w:proofErr w:type="spellStart"/>
      <w:r w:rsidRPr="004E306E">
        <w:t>Deporvida</w:t>
      </w:r>
      <w:proofErr w:type="spellEnd"/>
      <w:r w:rsidRPr="004E306E">
        <w:t xml:space="preserve"> de la Secretaría del Deporte y la Recreación.</w:t>
      </w:r>
    </w:p>
    <w:p w14:paraId="3550E6B0" w14:textId="77777777" w:rsidR="004E306E" w:rsidRPr="004E306E" w:rsidRDefault="004E306E" w:rsidP="004E306E">
      <w:pPr>
        <w:pStyle w:val="Default"/>
      </w:pPr>
    </w:p>
    <w:p w14:paraId="7BAECCCB" w14:textId="77777777" w:rsidR="004E306E" w:rsidRPr="004E306E" w:rsidRDefault="004E306E" w:rsidP="004E306E">
      <w:pPr>
        <w:pStyle w:val="Default"/>
      </w:pPr>
      <w:r w:rsidRPr="004E306E">
        <w:t>3. Asistir a las diferentes reuniones y capacitaciones programadas por el área de fomento y las propias del cargo, que sean necesarias para el desarrollo del programa. </w:t>
      </w:r>
    </w:p>
    <w:p w14:paraId="7BF3864C" w14:textId="7D29B400" w:rsidR="004E306E" w:rsidRPr="004E306E" w:rsidRDefault="004E306E" w:rsidP="004E306E">
      <w:pPr>
        <w:pStyle w:val="Default"/>
      </w:pPr>
    </w:p>
    <w:p w14:paraId="487409DE" w14:textId="77777777" w:rsidR="004E306E" w:rsidRPr="004E306E" w:rsidRDefault="004E306E" w:rsidP="004E306E">
      <w:pPr>
        <w:pStyle w:val="Default"/>
        <w:numPr>
          <w:ilvl w:val="0"/>
          <w:numId w:val="21"/>
        </w:numPr>
      </w:pPr>
      <w:r w:rsidRPr="004E306E">
        <w:lastRenderedPageBreak/>
        <w:t xml:space="preserve">Participé de la socialización realizada por el equipo técnico del programa de </w:t>
      </w:r>
      <w:proofErr w:type="spellStart"/>
      <w:proofErr w:type="gramStart"/>
      <w:r w:rsidRPr="004E306E">
        <w:t>Deporvida</w:t>
      </w:r>
      <w:proofErr w:type="spellEnd"/>
      <w:r w:rsidRPr="004E306E">
        <w:t>  con</w:t>
      </w:r>
      <w:proofErr w:type="gramEnd"/>
      <w:r w:rsidRPr="004E306E">
        <w:t xml:space="preserve"> el fin de presentar los objetivos a cumplir en el año 2025 y las responsabilidades asignadas para cada monitor.</w:t>
      </w:r>
    </w:p>
    <w:p w14:paraId="26AB7805" w14:textId="77777777" w:rsidR="004E306E" w:rsidRPr="004E306E" w:rsidRDefault="004E306E" w:rsidP="004E306E">
      <w:pPr>
        <w:pStyle w:val="Default"/>
      </w:pPr>
    </w:p>
    <w:p w14:paraId="1B2820A6" w14:textId="77777777" w:rsidR="004E306E" w:rsidRPr="004E306E" w:rsidRDefault="004E306E" w:rsidP="004E306E">
      <w:pPr>
        <w:pStyle w:val="Default"/>
      </w:pPr>
      <w:r w:rsidRPr="004E306E">
        <w:t>4. Realizar tareas de apoyo en las actividades operativas, logísticas o asistenciales de carácter misional de la Secretaría de Deporte y Recreación, en el cumplimiento del objeto contractual.</w:t>
      </w:r>
    </w:p>
    <w:p w14:paraId="6D79490F" w14:textId="77777777" w:rsidR="004E306E" w:rsidRPr="004E306E" w:rsidRDefault="004E306E" w:rsidP="004E306E">
      <w:pPr>
        <w:pStyle w:val="Default"/>
      </w:pPr>
    </w:p>
    <w:p w14:paraId="60F4AC99" w14:textId="77777777" w:rsidR="004E306E" w:rsidRPr="004E306E" w:rsidRDefault="004E306E" w:rsidP="004E306E">
      <w:pPr>
        <w:pStyle w:val="Default"/>
      </w:pPr>
      <w:r w:rsidRPr="004E306E">
        <w:t xml:space="preserve">-        Participé en la mesa de trabajo convocada por el coordinador zonal Wilson </w:t>
      </w:r>
      <w:proofErr w:type="spellStart"/>
      <w:r w:rsidRPr="004E306E">
        <w:t>Ramirez</w:t>
      </w:r>
      <w:proofErr w:type="spellEnd"/>
      <w:r w:rsidRPr="004E306E">
        <w:t xml:space="preserve"> en la comuna 10, con el fin de socializar los formatos correspondientes al Sistema de Gestión de Calidad y la Plataforma SIDER, para comenzar a diligenciar las fichas de inscripción de todos los beneficiarios del programa </w:t>
      </w:r>
      <w:proofErr w:type="spellStart"/>
      <w:r w:rsidRPr="004E306E">
        <w:t>Deporvida</w:t>
      </w:r>
      <w:proofErr w:type="spellEnd"/>
      <w:r w:rsidRPr="004E306E">
        <w:t>.</w:t>
      </w:r>
    </w:p>
    <w:p w14:paraId="258E5601" w14:textId="77777777" w:rsidR="004E306E" w:rsidRPr="004E306E" w:rsidRDefault="004E306E" w:rsidP="004E306E">
      <w:pPr>
        <w:pStyle w:val="Default"/>
      </w:pPr>
    </w:p>
    <w:p w14:paraId="608637D5" w14:textId="77777777" w:rsidR="004E306E" w:rsidRPr="004E306E" w:rsidRDefault="004E306E" w:rsidP="004E306E">
      <w:pPr>
        <w:pStyle w:val="Default"/>
      </w:pPr>
      <w:r w:rsidRPr="004E306E">
        <w:t>5. Las demás relacionadas con el desarrollo del objeto contractual"</w:t>
      </w:r>
    </w:p>
    <w:p w14:paraId="1818CD8F" w14:textId="77777777" w:rsidR="004E306E" w:rsidRPr="004E306E" w:rsidRDefault="004E306E" w:rsidP="004E306E">
      <w:pPr>
        <w:pStyle w:val="Default"/>
      </w:pPr>
      <w:r w:rsidRPr="004E306E">
        <w:br/>
      </w:r>
    </w:p>
    <w:p w14:paraId="0A929F00" w14:textId="77777777" w:rsidR="004E306E" w:rsidRPr="004E306E" w:rsidRDefault="004E306E" w:rsidP="004E306E">
      <w:pPr>
        <w:pStyle w:val="Default"/>
        <w:numPr>
          <w:ilvl w:val="0"/>
          <w:numId w:val="22"/>
        </w:numPr>
      </w:pPr>
      <w:r w:rsidRPr="004E306E">
        <w:t xml:space="preserve">Apoyé en la socialización de la oferta del programa </w:t>
      </w:r>
      <w:proofErr w:type="spellStart"/>
      <w:r w:rsidRPr="004E306E">
        <w:t>Deporvida</w:t>
      </w:r>
      <w:proofErr w:type="spellEnd"/>
      <w:r w:rsidRPr="004E306E">
        <w:t>, con el objetivo de que los beneficiarios del programa puedan invitar a nuevos usuarios para que puedan participar.</w:t>
      </w:r>
    </w:p>
    <w:p w14:paraId="3D39AA33" w14:textId="77777777" w:rsidR="004E306E" w:rsidRDefault="004E306E" w:rsidP="0092241A">
      <w:pPr>
        <w:pStyle w:val="Default"/>
      </w:pPr>
    </w:p>
    <w:p w14:paraId="02025DA5" w14:textId="25FF7F2B" w:rsidR="007C5227" w:rsidRPr="00BA1E44" w:rsidRDefault="0092241A" w:rsidP="00BA1E44">
      <w:pPr>
        <w:pStyle w:val="NormalWeb"/>
        <w:spacing w:before="0" w:beforeAutospacing="0" w:after="0" w:afterAutospacing="0"/>
        <w:jc w:val="both"/>
      </w:pPr>
      <w:r>
        <w:t xml:space="preserve"> </w:t>
      </w:r>
      <w:r w:rsidR="002A5A29" w:rsidRPr="002A5A29">
        <w:rPr>
          <w:rFonts w:ascii="Calibri" w:hAnsi="Calibri" w:cs="Calibri"/>
          <w:color w:val="000000"/>
          <w:sz w:val="20"/>
          <w:szCs w:val="20"/>
        </w:rPr>
        <w:t> </w:t>
      </w:r>
    </w:p>
    <w:p w14:paraId="2FCF3538" w14:textId="77777777" w:rsidR="007C5227" w:rsidRDefault="007C5227"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3B397A9D" w14:textId="77777777" w:rsidR="007C5227" w:rsidRDefault="007C5227" w:rsidP="007C5227">
      <w:pPr>
        <w:pStyle w:val="Textoindependiente"/>
        <w:rPr>
          <w:rFonts w:ascii="Arial" w:hAnsi="Arial" w:cs="Arial"/>
          <w:b/>
        </w:rPr>
      </w:pPr>
    </w:p>
    <w:p w14:paraId="6C394928" w14:textId="77777777" w:rsidR="004E306E" w:rsidRPr="00027E03" w:rsidRDefault="004E306E" w:rsidP="004E306E">
      <w:pPr>
        <w:pStyle w:val="TableParagraph"/>
        <w:spacing w:line="276" w:lineRule="auto"/>
        <w:ind w:right="64"/>
        <w:jc w:val="both"/>
        <w:rPr>
          <w:rFonts w:ascii="Times New Roman"/>
        </w:rPr>
      </w:pPr>
    </w:p>
    <w:p w14:paraId="6CB87532" w14:textId="77777777" w:rsidR="004E306E" w:rsidRDefault="004E306E" w:rsidP="004E306E">
      <w:pPr>
        <w:adjustRightInd w:val="0"/>
        <w:jc w:val="both"/>
        <w:rPr>
          <w:rFonts w:ascii="ArialMT" w:eastAsiaTheme="minorHAnsi" w:hAnsi="ArialMT" w:cs="ArialMT"/>
          <w:noProof/>
          <w:lang w:val="es-CO"/>
        </w:rPr>
      </w:pPr>
      <w:r w:rsidRPr="00C00B74">
        <w:rPr>
          <w:rFonts w:ascii="ArialMT" w:eastAsiaTheme="minorHAnsi" w:hAnsi="ArialMT" w:cs="ArialMT"/>
          <w:noProof/>
          <w:lang w:val="es-CO"/>
        </w:rPr>
        <w:t>1.Realizar tareas de apoyo en las jornadas y eventos realizados en campo, para la intervención con los diferentes tipos de población que maneja el proyecto, así como al proceso de socialización y a la vinculación de la población beneficiaría del Proyecto.</w:t>
      </w:r>
    </w:p>
    <w:p w14:paraId="7B74EE21" w14:textId="77777777" w:rsidR="004E306E" w:rsidRDefault="004E306E" w:rsidP="004E306E">
      <w:pPr>
        <w:adjustRightInd w:val="0"/>
        <w:jc w:val="both"/>
        <w:rPr>
          <w:rFonts w:ascii="ArialMT" w:eastAsiaTheme="minorHAnsi" w:hAnsi="ArialMT" w:cs="ArialMT"/>
          <w:noProof/>
          <w:lang w:val="es-CO"/>
        </w:rPr>
      </w:pPr>
    </w:p>
    <w:p w14:paraId="4FE068A4" w14:textId="77777777" w:rsidR="004E306E" w:rsidRPr="005E2630" w:rsidRDefault="004E306E" w:rsidP="004E306E">
      <w:pPr>
        <w:pStyle w:val="Prrafodelista"/>
        <w:numPr>
          <w:ilvl w:val="0"/>
          <w:numId w:val="24"/>
        </w:numPr>
        <w:suppressAutoHyphens w:val="0"/>
        <w:autoSpaceDE w:val="0"/>
        <w:adjustRightInd w:val="0"/>
        <w:ind w:right="111"/>
        <w:jc w:val="both"/>
        <w:textAlignment w:val="auto"/>
        <w:rPr>
          <w:rFonts w:ascii="ArialMT" w:eastAsiaTheme="minorHAnsi" w:hAnsi="ArialMT" w:cs="ArialMT"/>
          <w:noProof/>
          <w:sz w:val="24"/>
          <w:szCs w:val="24"/>
          <w:lang w:val="es-CO"/>
        </w:rPr>
      </w:pPr>
      <w:r w:rsidRPr="005E2630">
        <w:rPr>
          <w:rFonts w:ascii="ArialMT" w:eastAsiaTheme="minorHAnsi" w:hAnsi="ArialMT" w:cs="ArialMT"/>
          <w:noProof/>
          <w:sz w:val="24"/>
          <w:szCs w:val="24"/>
          <w:lang w:val="es-CO"/>
        </w:rPr>
        <w:t xml:space="preserve"> </w:t>
      </w:r>
      <w:r>
        <w:rPr>
          <w:rFonts w:ascii="ArialMT" w:eastAsiaTheme="minorHAnsi" w:hAnsi="ArialMT" w:cs="ArialMT"/>
          <w:noProof/>
          <w:sz w:val="24"/>
          <w:szCs w:val="24"/>
          <w:lang w:val="es-CO"/>
        </w:rPr>
        <w:t>Realicé</w:t>
      </w:r>
      <w:r w:rsidRPr="005E2630">
        <w:rPr>
          <w:rFonts w:ascii="ArialMT" w:eastAsiaTheme="minorHAnsi" w:hAnsi="ArialMT" w:cs="ArialMT"/>
          <w:noProof/>
          <w:sz w:val="24"/>
          <w:szCs w:val="24"/>
          <w:lang w:val="es-CO"/>
        </w:rPr>
        <w:t xml:space="preserve"> las jornadas de actividad física y las sesiones deportivas enfocadas en coordinación</w:t>
      </w:r>
      <w:r>
        <w:rPr>
          <w:rFonts w:ascii="ArialMT" w:eastAsiaTheme="minorHAnsi" w:hAnsi="ArialMT" w:cs="ArialMT"/>
          <w:noProof/>
          <w:sz w:val="24"/>
          <w:szCs w:val="24"/>
          <w:lang w:val="es-CO"/>
        </w:rPr>
        <w:t xml:space="preserve">, técnica y fútbol </w:t>
      </w:r>
      <w:r w:rsidRPr="005E2630">
        <w:rPr>
          <w:rFonts w:ascii="ArialMT" w:eastAsiaTheme="minorHAnsi" w:hAnsi="ArialMT" w:cs="ArialMT"/>
          <w:noProof/>
          <w:sz w:val="24"/>
          <w:szCs w:val="24"/>
          <w:lang w:val="es-CO"/>
        </w:rPr>
        <w:t xml:space="preserve">para la población de la comuna 10 vinculada hasta el momento en el programa Deporvida. </w:t>
      </w:r>
    </w:p>
    <w:p w14:paraId="6F1B30C5" w14:textId="77777777" w:rsidR="004E306E" w:rsidRPr="00C00B74" w:rsidRDefault="004E306E" w:rsidP="004E306E">
      <w:pPr>
        <w:adjustRightInd w:val="0"/>
        <w:jc w:val="both"/>
        <w:rPr>
          <w:rFonts w:ascii="ArialMT" w:eastAsiaTheme="minorHAnsi" w:hAnsi="ArialMT" w:cs="ArialMT"/>
          <w:noProof/>
          <w:lang w:val="es-CO"/>
        </w:rPr>
      </w:pPr>
    </w:p>
    <w:p w14:paraId="012AE391" w14:textId="77777777" w:rsidR="004E306E" w:rsidRDefault="004E306E" w:rsidP="004E306E">
      <w:pPr>
        <w:adjustRightInd w:val="0"/>
        <w:jc w:val="both"/>
        <w:rPr>
          <w:rFonts w:ascii="ArialMT" w:eastAsiaTheme="minorHAnsi" w:hAnsi="ArialMT" w:cs="ArialMT"/>
          <w:noProof/>
          <w:lang w:val="es-CO"/>
        </w:rPr>
      </w:pPr>
      <w:r w:rsidRPr="00C00B74">
        <w:rPr>
          <w:rFonts w:ascii="ArialMT" w:eastAsiaTheme="minorHAnsi" w:hAnsi="ArialMT" w:cs="ArialMT"/>
          <w:noProof/>
          <w:lang w:val="es-CO"/>
        </w:rPr>
        <w:t>2. Realizar tareas de apoyo en la elaboración y presentación de informes, registró de los beneficiarios del proyecto a través de la plataforma SIDER, registro fotográfico y bases de datos, correspondiente a los jornadas y eventos.</w:t>
      </w:r>
    </w:p>
    <w:p w14:paraId="6568D7AA" w14:textId="77777777" w:rsidR="004E306E" w:rsidRDefault="004E306E" w:rsidP="004E306E">
      <w:pPr>
        <w:adjustRightInd w:val="0"/>
        <w:jc w:val="both"/>
        <w:rPr>
          <w:rFonts w:ascii="ArialMT" w:eastAsiaTheme="minorHAnsi" w:hAnsi="ArialMT" w:cs="ArialMT"/>
          <w:noProof/>
          <w:lang w:val="es-CO"/>
        </w:rPr>
      </w:pPr>
    </w:p>
    <w:p w14:paraId="02267220" w14:textId="77777777" w:rsidR="004E306E" w:rsidRDefault="004E306E" w:rsidP="004E306E">
      <w:pPr>
        <w:adjustRightInd w:val="0"/>
        <w:jc w:val="both"/>
        <w:rPr>
          <w:rFonts w:ascii="ArialMT" w:eastAsiaTheme="minorHAnsi" w:hAnsi="ArialMT" w:cs="ArialMT"/>
          <w:noProof/>
          <w:lang w:val="es-CO"/>
        </w:rPr>
      </w:pPr>
      <w:r>
        <w:rPr>
          <w:rFonts w:ascii="ArialMT" w:eastAsiaTheme="minorHAnsi" w:hAnsi="ArialMT" w:cs="ArialMT"/>
          <w:noProof/>
          <w:lang w:val="es-CO"/>
        </w:rPr>
        <w:t xml:space="preserve">-    </w:t>
      </w:r>
      <w:r w:rsidRPr="00B87684">
        <w:rPr>
          <w:rFonts w:ascii="ArialMT" w:eastAsiaTheme="minorHAnsi" w:hAnsi="ArialMT" w:cs="ArialMT"/>
          <w:noProof/>
          <w:lang w:val="es-CO"/>
        </w:rPr>
        <w:t xml:space="preserve">Realicé </w:t>
      </w:r>
      <w:r>
        <w:rPr>
          <w:rFonts w:ascii="ArialMT" w:eastAsiaTheme="minorHAnsi" w:hAnsi="ArialMT" w:cs="ArialMT"/>
          <w:noProof/>
          <w:lang w:val="es-CO"/>
        </w:rPr>
        <w:t>el cargue de los usuarios beneficiarios de la comuna 10 del programa Deporvida en la Plataforma SIDER de la Secretaría del Deporte y la Recreación, con el objetivo de llevar las estadísticas del programa.</w:t>
      </w:r>
    </w:p>
    <w:p w14:paraId="17F4DAA4" w14:textId="77777777" w:rsidR="004E306E" w:rsidRPr="00C00B74" w:rsidRDefault="004E306E" w:rsidP="004E306E">
      <w:pPr>
        <w:adjustRightInd w:val="0"/>
        <w:jc w:val="both"/>
        <w:rPr>
          <w:rFonts w:ascii="ArialMT" w:eastAsiaTheme="minorHAnsi" w:hAnsi="ArialMT" w:cs="ArialMT"/>
          <w:noProof/>
          <w:lang w:val="es-CO"/>
        </w:rPr>
      </w:pPr>
    </w:p>
    <w:p w14:paraId="27749515" w14:textId="77777777" w:rsidR="004E306E" w:rsidRDefault="004E306E" w:rsidP="004E306E">
      <w:pPr>
        <w:adjustRightInd w:val="0"/>
        <w:jc w:val="both"/>
        <w:rPr>
          <w:rFonts w:ascii="ArialMT" w:eastAsiaTheme="minorHAnsi" w:hAnsi="ArialMT" w:cs="ArialMT"/>
          <w:noProof/>
          <w:lang w:val="es-CO"/>
        </w:rPr>
      </w:pPr>
      <w:r w:rsidRPr="00C00B74">
        <w:rPr>
          <w:rFonts w:ascii="ArialMT" w:eastAsiaTheme="minorHAnsi" w:hAnsi="ArialMT" w:cs="ArialMT"/>
          <w:noProof/>
          <w:lang w:val="es-CO"/>
        </w:rPr>
        <w:t xml:space="preserve">3. Asistir a las diferentes reuniones y capacitaciones programadas por el área de fomento y las propias del cargo, que sean necesarias para el desarrollo del programa. </w:t>
      </w:r>
    </w:p>
    <w:p w14:paraId="3E880665" w14:textId="77777777" w:rsidR="004E306E" w:rsidRDefault="004E306E" w:rsidP="004E306E">
      <w:pPr>
        <w:adjustRightInd w:val="0"/>
        <w:jc w:val="both"/>
        <w:rPr>
          <w:rFonts w:ascii="ArialMT" w:eastAsiaTheme="minorHAnsi" w:hAnsi="ArialMT" w:cs="ArialMT"/>
          <w:noProof/>
          <w:lang w:val="es-CO"/>
        </w:rPr>
      </w:pPr>
    </w:p>
    <w:p w14:paraId="036A1A46" w14:textId="77777777" w:rsidR="004E306E" w:rsidRPr="005E2630" w:rsidRDefault="004E306E" w:rsidP="004E306E">
      <w:pPr>
        <w:pStyle w:val="Prrafodelista"/>
        <w:numPr>
          <w:ilvl w:val="0"/>
          <w:numId w:val="24"/>
        </w:numPr>
        <w:suppressAutoHyphens w:val="0"/>
        <w:autoSpaceDE w:val="0"/>
        <w:adjustRightInd w:val="0"/>
        <w:ind w:right="111"/>
        <w:jc w:val="both"/>
        <w:textAlignment w:val="auto"/>
        <w:rPr>
          <w:rFonts w:ascii="ArialMT" w:eastAsiaTheme="minorHAnsi" w:hAnsi="ArialMT" w:cs="ArialMT"/>
          <w:noProof/>
          <w:sz w:val="24"/>
          <w:szCs w:val="24"/>
          <w:lang w:val="es-CO"/>
        </w:rPr>
      </w:pPr>
      <w:r>
        <w:rPr>
          <w:rFonts w:ascii="ArialMT" w:eastAsiaTheme="minorHAnsi" w:hAnsi="ArialMT" w:cs="ArialMT"/>
          <w:noProof/>
          <w:sz w:val="24"/>
          <w:szCs w:val="24"/>
          <w:lang w:val="es-CO"/>
        </w:rPr>
        <w:lastRenderedPageBreak/>
        <w:t>Participé</w:t>
      </w:r>
      <w:r w:rsidRPr="005E2630">
        <w:rPr>
          <w:rFonts w:ascii="ArialMT" w:eastAsiaTheme="minorHAnsi" w:hAnsi="ArialMT" w:cs="ArialMT"/>
          <w:noProof/>
          <w:sz w:val="24"/>
          <w:szCs w:val="24"/>
          <w:lang w:val="es-CO"/>
        </w:rPr>
        <w:t xml:space="preserve"> de la</w:t>
      </w:r>
      <w:r>
        <w:rPr>
          <w:rFonts w:ascii="ArialMT" w:eastAsiaTheme="minorHAnsi" w:hAnsi="ArialMT" w:cs="ArialMT"/>
          <w:noProof/>
          <w:sz w:val="24"/>
          <w:szCs w:val="24"/>
          <w:lang w:val="es-CO"/>
        </w:rPr>
        <w:t xml:space="preserve"> capacitación convocada por el equipo técnico del programa Deporvida en el Coliseo de Hockey, en donde compartieron el tema de “Formación para Formadores”, con el objetivo de compartir estrategias metodologicas para las sesiones de actividad física que se desarrollan en campo</w:t>
      </w:r>
      <w:r w:rsidRPr="005E2630">
        <w:rPr>
          <w:rFonts w:ascii="ArialMT" w:eastAsiaTheme="minorHAnsi" w:hAnsi="ArialMT" w:cs="ArialMT"/>
          <w:noProof/>
          <w:sz w:val="24"/>
          <w:szCs w:val="24"/>
          <w:lang w:val="es-CO"/>
        </w:rPr>
        <w:t>.</w:t>
      </w:r>
    </w:p>
    <w:p w14:paraId="67D68DC0" w14:textId="77777777" w:rsidR="004E306E" w:rsidRPr="00C00B74" w:rsidRDefault="004E306E" w:rsidP="004E306E">
      <w:pPr>
        <w:adjustRightInd w:val="0"/>
        <w:jc w:val="both"/>
        <w:rPr>
          <w:rFonts w:ascii="ArialMT" w:eastAsiaTheme="minorHAnsi" w:hAnsi="ArialMT" w:cs="ArialMT"/>
          <w:noProof/>
          <w:lang w:val="es-CO"/>
        </w:rPr>
      </w:pPr>
    </w:p>
    <w:p w14:paraId="2D08E208" w14:textId="77777777" w:rsidR="004E306E" w:rsidRDefault="004E306E" w:rsidP="004E306E">
      <w:pPr>
        <w:adjustRightInd w:val="0"/>
        <w:jc w:val="both"/>
        <w:rPr>
          <w:rFonts w:ascii="ArialMT" w:eastAsiaTheme="minorHAnsi" w:hAnsi="ArialMT" w:cs="ArialMT"/>
          <w:noProof/>
          <w:lang w:val="es-CO"/>
        </w:rPr>
      </w:pPr>
      <w:r w:rsidRPr="00C00B74">
        <w:rPr>
          <w:rFonts w:ascii="ArialMT" w:eastAsiaTheme="minorHAnsi" w:hAnsi="ArialMT" w:cs="ArialMT"/>
          <w:noProof/>
          <w:lang w:val="es-CO"/>
        </w:rPr>
        <w:t>4. Realizar tareas de apoyo en las actividades operativas, logísticas o asistenciales de carácter misional de la Secretaría de Deporte y Recreación, en el cumplimiento del objeto contractual.</w:t>
      </w:r>
    </w:p>
    <w:p w14:paraId="48D41A3B" w14:textId="77777777" w:rsidR="004E306E" w:rsidRDefault="004E306E" w:rsidP="004E306E">
      <w:pPr>
        <w:adjustRightInd w:val="0"/>
        <w:jc w:val="both"/>
        <w:rPr>
          <w:rFonts w:ascii="ArialMT" w:eastAsiaTheme="minorHAnsi" w:hAnsi="ArialMT" w:cs="ArialMT"/>
          <w:noProof/>
          <w:lang w:val="es-CO"/>
        </w:rPr>
      </w:pPr>
    </w:p>
    <w:p w14:paraId="0BFF34A9" w14:textId="77777777" w:rsidR="004E306E" w:rsidRDefault="004E306E" w:rsidP="004E306E">
      <w:pPr>
        <w:adjustRightInd w:val="0"/>
        <w:jc w:val="both"/>
        <w:rPr>
          <w:rFonts w:ascii="ArialMT" w:eastAsiaTheme="minorHAnsi" w:hAnsi="ArialMT" w:cs="ArialMT"/>
          <w:noProof/>
          <w:lang w:val="es-CO"/>
        </w:rPr>
      </w:pPr>
      <w:r>
        <w:rPr>
          <w:rFonts w:ascii="ArialMT" w:eastAsiaTheme="minorHAnsi" w:hAnsi="ArialMT" w:cs="ArialMT"/>
          <w:noProof/>
          <w:lang w:val="es-CO"/>
        </w:rPr>
        <w:t xml:space="preserve">-        </w:t>
      </w:r>
      <w:r>
        <w:rPr>
          <w:rFonts w:ascii="Arial" w:eastAsia="Arial" w:hAnsi="Arial" w:cs="Arial"/>
          <w:noProof/>
        </w:rPr>
        <w:t>Participé de la actividad convocada por el programa Deporvida, con el objetivo de capacitar a los monitores en el tema de Nutrición, teniendo en cuenta la importancia de este para desarrollar planes de entrenamiento completos con los niños beneficiarios y los padres responsables, para así, poder recomendar alimentos sugeridos en el crecimiento y desarrollo de los niños y niñas participes de las actividades del programa</w:t>
      </w:r>
      <w:r>
        <w:rPr>
          <w:rFonts w:ascii="ArialMT" w:eastAsiaTheme="minorHAnsi" w:hAnsi="ArialMT" w:cs="ArialMT"/>
          <w:noProof/>
          <w:lang w:val="es-CO"/>
        </w:rPr>
        <w:t>.</w:t>
      </w:r>
    </w:p>
    <w:p w14:paraId="5893E819" w14:textId="77777777" w:rsidR="004E306E" w:rsidRPr="00C00B74" w:rsidRDefault="004E306E" w:rsidP="004E306E">
      <w:pPr>
        <w:adjustRightInd w:val="0"/>
        <w:jc w:val="both"/>
        <w:rPr>
          <w:rFonts w:ascii="ArialMT" w:eastAsiaTheme="minorHAnsi" w:hAnsi="ArialMT" w:cs="ArialMT"/>
          <w:noProof/>
          <w:lang w:val="es-CO"/>
        </w:rPr>
      </w:pPr>
    </w:p>
    <w:p w14:paraId="3D3BE378" w14:textId="77777777" w:rsidR="004E306E" w:rsidRDefault="004E306E" w:rsidP="004E306E">
      <w:pPr>
        <w:adjustRightInd w:val="0"/>
        <w:jc w:val="both"/>
        <w:rPr>
          <w:rFonts w:ascii="ArialMT" w:eastAsiaTheme="minorHAnsi" w:hAnsi="ArialMT" w:cs="ArialMT"/>
          <w:noProof/>
          <w:lang w:val="es-CO"/>
        </w:rPr>
      </w:pPr>
      <w:r w:rsidRPr="00C00B74">
        <w:rPr>
          <w:rFonts w:ascii="ArialMT" w:eastAsiaTheme="minorHAnsi" w:hAnsi="ArialMT" w:cs="ArialMT"/>
          <w:noProof/>
          <w:lang w:val="es-CO"/>
        </w:rPr>
        <w:t>5. Las demás relacionadas con el desarrollo del objeto contractual"</w:t>
      </w:r>
    </w:p>
    <w:p w14:paraId="3D924B02" w14:textId="77777777" w:rsidR="004E306E" w:rsidRDefault="004E306E" w:rsidP="004E306E">
      <w:pPr>
        <w:adjustRightInd w:val="0"/>
        <w:jc w:val="both"/>
        <w:rPr>
          <w:rFonts w:ascii="ArialMT" w:eastAsiaTheme="minorHAnsi" w:hAnsi="ArialMT" w:cs="ArialMT"/>
          <w:noProof/>
          <w:lang w:val="es-CO"/>
        </w:rPr>
      </w:pPr>
    </w:p>
    <w:p w14:paraId="30547274" w14:textId="77777777" w:rsidR="004E306E" w:rsidRPr="002E7C68" w:rsidRDefault="004E306E" w:rsidP="004E306E">
      <w:pPr>
        <w:pStyle w:val="Prrafodelista"/>
        <w:numPr>
          <w:ilvl w:val="0"/>
          <w:numId w:val="23"/>
        </w:numPr>
        <w:suppressAutoHyphens w:val="0"/>
        <w:autoSpaceDE w:val="0"/>
        <w:adjustRightInd w:val="0"/>
        <w:ind w:right="111"/>
        <w:jc w:val="both"/>
        <w:textAlignment w:val="auto"/>
        <w:rPr>
          <w:rFonts w:ascii="ArialMT" w:eastAsiaTheme="minorHAnsi" w:hAnsi="ArialMT" w:cs="ArialMT"/>
          <w:sz w:val="24"/>
          <w:szCs w:val="24"/>
          <w:lang w:val="es-CO"/>
        </w:rPr>
      </w:pPr>
      <w:r>
        <w:rPr>
          <w:rFonts w:ascii="ArialMT" w:eastAsiaTheme="minorHAnsi" w:hAnsi="ArialMT" w:cs="ArialMT"/>
          <w:sz w:val="24"/>
          <w:szCs w:val="24"/>
          <w:lang w:val="es-CO"/>
        </w:rPr>
        <w:t xml:space="preserve">Participé de la socialización virtual de cuentas de cobro finales y entrega de impresiones, para quedar a paz y salvo, siguiendo los lineamientos compartidos por el área de financiero. </w:t>
      </w:r>
    </w:p>
    <w:p w14:paraId="32B7A71B" w14:textId="77777777" w:rsidR="004E306E" w:rsidRPr="00027E03" w:rsidRDefault="004E306E" w:rsidP="004E306E">
      <w:pPr>
        <w:adjustRightInd w:val="0"/>
        <w:jc w:val="both"/>
        <w:rPr>
          <w:rFonts w:ascii="ArialMT" w:eastAsiaTheme="minorHAnsi" w:hAnsi="ArialMT" w:cs="ArialMT"/>
          <w:lang w:val="es-CO"/>
        </w:rPr>
      </w:pPr>
    </w:p>
    <w:p w14:paraId="6FFAB4D8" w14:textId="18B6559F" w:rsidR="0092241A" w:rsidRPr="00BA1E44" w:rsidRDefault="0092241A" w:rsidP="00BA1E44">
      <w:pPr>
        <w:suppressAutoHyphens w:val="0"/>
        <w:rPr>
          <w:lang w:val="es-CO" w:eastAsia="es-CO"/>
        </w:rPr>
      </w:pPr>
    </w:p>
    <w:p w14:paraId="4EE9AC68" w14:textId="77777777" w:rsidR="0092241A" w:rsidRDefault="0092241A" w:rsidP="0092241A">
      <w:pPr>
        <w:pStyle w:val="Default"/>
        <w:rPr>
          <w:sz w:val="23"/>
          <w:szCs w:val="23"/>
        </w:rPr>
      </w:pPr>
    </w:p>
    <w:p w14:paraId="20C258A9" w14:textId="1CE9E4A0"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84763A">
        <w:rPr>
          <w:rFonts w:ascii="Arial" w:hAnsi="Arial" w:cs="Arial"/>
        </w:rPr>
        <w:t xml:space="preserve">5 </w:t>
      </w:r>
      <w:r w:rsidRPr="00A82B09">
        <w:rPr>
          <w:rFonts w:ascii="Arial" w:hAnsi="Arial" w:cs="Arial"/>
        </w:rPr>
        <w:t xml:space="preserve">días del mes de </w:t>
      </w:r>
      <w:r w:rsidR="006A2B9C">
        <w:rPr>
          <w:rFonts w:ascii="Arial" w:hAnsi="Arial" w:cs="Arial"/>
        </w:rPr>
        <w:t>abril</w:t>
      </w:r>
      <w:r w:rsidRPr="00A82B09">
        <w:rPr>
          <w:rFonts w:ascii="Arial" w:hAnsi="Arial" w:cs="Arial"/>
        </w:rPr>
        <w:t xml:space="preserve"> de 202</w:t>
      </w:r>
      <w:r w:rsidR="0084763A">
        <w:rPr>
          <w:rFonts w:ascii="Arial" w:hAnsi="Arial" w:cs="Arial"/>
        </w:rPr>
        <w:t>5</w:t>
      </w:r>
    </w:p>
    <w:p w14:paraId="08BBF710" w14:textId="603B0F9B" w:rsidR="006A2B9C" w:rsidRDefault="006A2B9C" w:rsidP="002020A3">
      <w:pPr>
        <w:suppressAutoHyphens w:val="0"/>
        <w:jc w:val="both"/>
        <w:rPr>
          <w:rFonts w:ascii="Arial" w:hAnsi="Arial" w:cs="Arial"/>
        </w:rPr>
      </w:pPr>
    </w:p>
    <w:p w14:paraId="5B23CD60" w14:textId="5CA5A340" w:rsidR="006A2B9C" w:rsidRDefault="006A2B9C" w:rsidP="002020A3">
      <w:pPr>
        <w:suppressAutoHyphens w:val="0"/>
        <w:jc w:val="both"/>
        <w:rPr>
          <w:rFonts w:ascii="Arial" w:hAnsi="Arial" w:cs="Arial"/>
        </w:rPr>
      </w:pPr>
      <w:r>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695CE790" w14:textId="77777777" w:rsidR="006A2B9C" w:rsidRPr="00A82B09" w:rsidRDefault="006A2B9C" w:rsidP="002020A3">
      <w:pPr>
        <w:suppressAutoHyphens w:val="0"/>
        <w:jc w:val="both"/>
        <w:rPr>
          <w:rFonts w:ascii="Arial" w:hAnsi="Arial" w:cs="Arial"/>
        </w:rPr>
      </w:pPr>
    </w:p>
    <w:p w14:paraId="482DB01D" w14:textId="21C76DA0" w:rsidR="006E3A73" w:rsidRDefault="004E306E" w:rsidP="006F2DEB">
      <w:pPr>
        <w:pStyle w:val="Textoindependiente"/>
        <w:rPr>
          <w:rFonts w:ascii="Arial" w:hAnsi="Arial" w:cs="Arial"/>
          <w:color w:val="000000"/>
        </w:rPr>
      </w:pPr>
      <w:r>
        <w:rPr>
          <w:rFonts w:ascii="Arial" w:hAnsi="Arial" w:cs="Arial"/>
          <w:noProof/>
          <w:color w:val="000000"/>
        </w:rPr>
        <w:drawing>
          <wp:inline distT="0" distB="0" distL="0" distR="0" wp14:anchorId="08951056" wp14:editId="4837DA88">
            <wp:extent cx="1316990" cy="469265"/>
            <wp:effectExtent l="0" t="0" r="0" b="6985"/>
            <wp:docPr id="17202088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6990" cy="469265"/>
                    </a:xfrm>
                    <a:prstGeom prst="rect">
                      <a:avLst/>
                    </a:prstGeom>
                    <a:noFill/>
                  </pic:spPr>
                </pic:pic>
              </a:graphicData>
            </a:graphic>
          </wp:inline>
        </w:drawing>
      </w:r>
    </w:p>
    <w:p w14:paraId="2A5FA02D" w14:textId="708A1898" w:rsidR="006E3A73" w:rsidRDefault="006E3A73" w:rsidP="006F2DEB">
      <w:pPr>
        <w:pStyle w:val="Textoindependiente"/>
        <w:rPr>
          <w:rFonts w:ascii="Arial" w:hAnsi="Arial" w:cs="Arial"/>
          <w:color w:val="000000"/>
        </w:rPr>
      </w:pPr>
    </w:p>
    <w:p w14:paraId="5AD013D9" w14:textId="66A3862F" w:rsidR="004802B0" w:rsidRPr="00A82B09" w:rsidRDefault="00D743F1" w:rsidP="006F2DEB">
      <w:pPr>
        <w:pStyle w:val="Textoindependiente"/>
        <w:rPr>
          <w:rFonts w:ascii="Arial" w:hAnsi="Arial" w:cs="Arial"/>
          <w:color w:val="000000"/>
        </w:rPr>
      </w:pPr>
      <w:r w:rsidRPr="00A82B09">
        <w:rPr>
          <w:rFonts w:ascii="Arial" w:hAnsi="Arial" w:cs="Arial"/>
          <w:color w:val="000000"/>
        </w:rPr>
        <w:t>_____________________________</w:t>
      </w:r>
    </w:p>
    <w:p w14:paraId="0239BF80" w14:textId="77777777" w:rsidR="004E306E" w:rsidRPr="004E306E" w:rsidRDefault="004E306E" w:rsidP="004E306E">
      <w:pPr>
        <w:pStyle w:val="Textoindependiente"/>
        <w:rPr>
          <w:rFonts w:ascii="Arial" w:hAnsi="Arial" w:cs="Arial"/>
          <w:color w:val="000000"/>
        </w:rPr>
      </w:pPr>
      <w:r w:rsidRPr="004E306E">
        <w:rPr>
          <w:rFonts w:ascii="Arial" w:hAnsi="Arial" w:cs="Arial"/>
          <w:color w:val="000000"/>
        </w:rPr>
        <w:t>ANYELO ALCIBIADES SANCHEZ MENDEZ</w:t>
      </w:r>
    </w:p>
    <w:p w14:paraId="52B31E59" w14:textId="7C74456C" w:rsidR="003A55A7" w:rsidRPr="00A82B09" w:rsidRDefault="004E306E" w:rsidP="004E306E">
      <w:pPr>
        <w:pStyle w:val="Textoindependiente"/>
        <w:rPr>
          <w:rFonts w:ascii="Arial" w:hAnsi="Arial" w:cs="Arial"/>
          <w:color w:val="000000"/>
        </w:rPr>
      </w:pPr>
      <w:bookmarkStart w:id="0" w:name="_Hlk194652643"/>
      <w:r w:rsidRPr="004E306E">
        <w:rPr>
          <w:rFonts w:ascii="Arial" w:hAnsi="Arial" w:cs="Arial"/>
          <w:color w:val="000000"/>
        </w:rPr>
        <w:t>16690570</w:t>
      </w:r>
      <w:bookmarkEnd w:id="0"/>
      <w:r w:rsidR="001405D6" w:rsidRPr="00A82B09">
        <w:rPr>
          <w:rFonts w:ascii="Arial" w:hAnsi="Arial" w:cs="Arial"/>
        </w:rPr>
        <w:tab/>
        <w:t xml:space="preserve">  </w:t>
      </w:r>
      <w:r w:rsidR="008054F8" w:rsidRPr="00A82B09">
        <w:rPr>
          <w:rFonts w:ascii="Arial" w:hAnsi="Arial" w:cs="Arial"/>
        </w:rPr>
        <w:t xml:space="preserve">  </w:t>
      </w:r>
    </w:p>
    <w:p w14:paraId="3CA026CE" w14:textId="77777777" w:rsidR="00B10B35" w:rsidRPr="00A82B09" w:rsidRDefault="00CA5E7F">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even" r:id="rId9"/>
      <w:headerReference w:type="default" r:id="rId10"/>
      <w:footerReference w:type="even" r:id="rId11"/>
      <w:footerReference w:type="default" r:id="rId12"/>
      <w:headerReference w:type="first" r:id="rId13"/>
      <w:footerReference w:type="first" r:id="rId14"/>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9C6D" w14:textId="77777777" w:rsidR="00C82007" w:rsidRDefault="00C82007">
      <w:r>
        <w:separator/>
      </w:r>
    </w:p>
  </w:endnote>
  <w:endnote w:type="continuationSeparator" w:id="0">
    <w:p w14:paraId="28D9272E" w14:textId="77777777" w:rsidR="00C82007" w:rsidRDefault="00C8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10A3" w14:textId="77777777" w:rsidR="00A81C9D" w:rsidRDefault="00A81C9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0A9E" w14:textId="77777777" w:rsidR="00A81C9D" w:rsidRDefault="00A81C9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518A2" w14:textId="77777777" w:rsidR="00A81C9D" w:rsidRDefault="00A81C9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D2FA" w14:textId="77777777" w:rsidR="00C82007" w:rsidRDefault="00C82007">
      <w:r>
        <w:separator/>
      </w:r>
    </w:p>
  </w:footnote>
  <w:footnote w:type="continuationSeparator" w:id="0">
    <w:p w14:paraId="642B4C00" w14:textId="77777777" w:rsidR="00C82007" w:rsidRDefault="00C82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43520" w14:textId="77777777" w:rsidR="00A81C9D" w:rsidRDefault="00A81C9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623B8AFE" w14:textId="59756AB5" w:rsidR="00A81C9D" w:rsidRPr="000005A3" w:rsidRDefault="00180E49" w:rsidP="00A81C9D">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A81C9D">
      <w:rPr>
        <w:rFonts w:ascii="Arial" w:hAnsi="Arial" w:cs="Arial"/>
        <w:b/>
        <w:bCs/>
        <w:lang w:val="es-MX"/>
      </w:rPr>
      <w:t>.0497</w:t>
    </w:r>
    <w:r w:rsidR="0018620C">
      <w:rPr>
        <w:rFonts w:ascii="Arial" w:hAnsi="Arial" w:cs="Arial"/>
        <w:b/>
        <w:bCs/>
        <w:lang w:val="es-MX"/>
      </w:rPr>
      <w:t xml:space="preserve"> - 2025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5516" w14:textId="77777777" w:rsidR="00A81C9D" w:rsidRDefault="00A81C9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87626F"/>
    <w:multiLevelType w:val="multilevel"/>
    <w:tmpl w:val="0694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1D22CDC"/>
    <w:multiLevelType w:val="multilevel"/>
    <w:tmpl w:val="40A6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6D2AA9"/>
    <w:multiLevelType w:val="hybridMultilevel"/>
    <w:tmpl w:val="AAC85B7A"/>
    <w:lvl w:ilvl="0" w:tplc="55F2A424">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B051CC4"/>
    <w:multiLevelType w:val="multilevel"/>
    <w:tmpl w:val="A0FC7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8885326"/>
    <w:multiLevelType w:val="hybridMultilevel"/>
    <w:tmpl w:val="BEEA9502"/>
    <w:lvl w:ilvl="0" w:tplc="D4F42018">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9374880">
    <w:abstractNumId w:val="9"/>
  </w:num>
  <w:num w:numId="2" w16cid:durableId="255943903">
    <w:abstractNumId w:val="1"/>
  </w:num>
  <w:num w:numId="3" w16cid:durableId="1836914083">
    <w:abstractNumId w:val="4"/>
  </w:num>
  <w:num w:numId="4" w16cid:durableId="1174539558">
    <w:abstractNumId w:val="2"/>
  </w:num>
  <w:num w:numId="5" w16cid:durableId="1393307977">
    <w:abstractNumId w:val="0"/>
  </w:num>
  <w:num w:numId="6" w16cid:durableId="1002246323">
    <w:abstractNumId w:val="10"/>
  </w:num>
  <w:num w:numId="7" w16cid:durableId="1566721149">
    <w:abstractNumId w:val="24"/>
  </w:num>
  <w:num w:numId="8" w16cid:durableId="1245265679">
    <w:abstractNumId w:val="22"/>
  </w:num>
  <w:num w:numId="9" w16cid:durableId="355274637">
    <w:abstractNumId w:val="18"/>
  </w:num>
  <w:num w:numId="10" w16cid:durableId="1751733990">
    <w:abstractNumId w:val="15"/>
  </w:num>
  <w:num w:numId="11" w16cid:durableId="1025247929">
    <w:abstractNumId w:val="3"/>
  </w:num>
  <w:num w:numId="12" w16cid:durableId="808668137">
    <w:abstractNumId w:val="14"/>
  </w:num>
  <w:num w:numId="13" w16cid:durableId="179004507">
    <w:abstractNumId w:val="25"/>
  </w:num>
  <w:num w:numId="14" w16cid:durableId="889271205">
    <w:abstractNumId w:val="12"/>
  </w:num>
  <w:num w:numId="15" w16cid:durableId="1301305785">
    <w:abstractNumId w:val="13"/>
  </w:num>
  <w:num w:numId="16" w16cid:durableId="2080590575">
    <w:abstractNumId w:val="11"/>
    <w:lvlOverride w:ilvl="0">
      <w:lvl w:ilvl="0">
        <w:numFmt w:val="decimal"/>
        <w:lvlText w:val="%1."/>
        <w:lvlJc w:val="left"/>
      </w:lvl>
    </w:lvlOverride>
  </w:num>
  <w:num w:numId="17" w16cid:durableId="1769957926">
    <w:abstractNumId w:val="16"/>
    <w:lvlOverride w:ilvl="0">
      <w:lvl w:ilvl="0">
        <w:numFmt w:val="decimal"/>
        <w:lvlText w:val="%1."/>
        <w:lvlJc w:val="left"/>
      </w:lvl>
    </w:lvlOverride>
  </w:num>
  <w:num w:numId="18" w16cid:durableId="1008367287">
    <w:abstractNumId w:val="20"/>
    <w:lvlOverride w:ilvl="0">
      <w:lvl w:ilvl="0">
        <w:numFmt w:val="decimal"/>
        <w:lvlText w:val="%1."/>
        <w:lvlJc w:val="left"/>
      </w:lvl>
    </w:lvlOverride>
  </w:num>
  <w:num w:numId="19" w16cid:durableId="586233982">
    <w:abstractNumId w:val="26"/>
    <w:lvlOverride w:ilvl="0">
      <w:lvl w:ilvl="0">
        <w:numFmt w:val="decimal"/>
        <w:lvlText w:val="%1."/>
        <w:lvlJc w:val="left"/>
      </w:lvl>
    </w:lvlOverride>
  </w:num>
  <w:num w:numId="20" w16cid:durableId="27798892">
    <w:abstractNumId w:val="23"/>
  </w:num>
  <w:num w:numId="21" w16cid:durableId="1743526645">
    <w:abstractNumId w:val="17"/>
  </w:num>
  <w:num w:numId="22" w16cid:durableId="354503598">
    <w:abstractNumId w:val="19"/>
  </w:num>
  <w:num w:numId="23" w16cid:durableId="1052382476">
    <w:abstractNumId w:val="21"/>
  </w:num>
  <w:num w:numId="24" w16cid:durableId="1143036582">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0441C"/>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8620C"/>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3E6F"/>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306E"/>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47716"/>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124"/>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1C9D"/>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2007"/>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18B5"/>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4E306E"/>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4892502">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963929074">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1517860">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65802691">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07435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1099</Words>
  <Characters>6045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Ana Mercedes Aristizabal Restrepo</cp:lastModifiedBy>
  <cp:revision>6</cp:revision>
  <cp:lastPrinted>2023-04-12T14:19:00Z</cp:lastPrinted>
  <dcterms:created xsi:type="dcterms:W3CDTF">2025-03-19T20:36:00Z</dcterms:created>
  <dcterms:modified xsi:type="dcterms:W3CDTF">2025-04-04T14:51:00Z</dcterms:modified>
</cp:coreProperties>
</file>